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CA5F0B" w:rsidP="00CA5F0B" w:rsidRDefault="00CA5F0B" w14:paraId="2AE1FAF3" w14:textId="77777777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p w:rsidR="00A405D5" w:rsidP="00CA5F0B" w:rsidRDefault="00A405D5" w14:paraId="346CC988" w14:textId="04C8EABD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AEE98CF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381140" w:rsidP="00381140" w:rsidRDefault="00381140" w14:paraId="4C7C3741" w14:textId="636EF754">
            <w:r w:rsidRPr="00CE613F">
              <w:t>WYDZIAŁ INFORMATYKI I ZARZĄDZANIA</w:t>
            </w:r>
          </w:p>
          <w:p w:rsidRPr="00CE613F" w:rsidR="00CA5F0B" w:rsidP="00381140" w:rsidRDefault="00CA5F0B" w14:paraId="331331E0" w14:textId="77777777"/>
          <w:p w:rsidR="00041381" w:rsidP="00041381" w:rsidRDefault="00041381" w14:paraId="54609214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Pr="00D9744C" w:rsidR="00A73274" w:rsidP="005C16CA" w:rsidRDefault="005C16CA" w14:paraId="17D0DE76" w14:textId="77777777">
            <w:pPr>
              <w:pStyle w:val="Nagwek2"/>
            </w:pPr>
            <w:r w:rsidRPr="00D9744C">
              <w:t xml:space="preserve">Nazwa </w:t>
            </w:r>
            <w:r w:rsidRPr="00D9744C" w:rsidR="00C24AE7">
              <w:t xml:space="preserve">przedmiotu </w:t>
            </w:r>
            <w:r w:rsidRPr="00D9744C">
              <w:t xml:space="preserve">w języku polskim </w:t>
            </w:r>
            <w:r w:rsidRPr="00D9744C" w:rsidR="006C2EB3">
              <w:rPr>
                <w:lang w:eastAsia="pl-PL"/>
              </w:rPr>
              <w:t>Warsztat analityczny (badania jakościowe)</w:t>
            </w:r>
          </w:p>
          <w:p w:rsidRPr="00D9744C" w:rsidR="005C16CA" w:rsidP="005C16CA" w:rsidRDefault="005C16CA" w14:paraId="42F31C80" w14:textId="77777777">
            <w:pPr>
              <w:pStyle w:val="Nagwek2"/>
            </w:pPr>
            <w:r w:rsidRPr="00D9744C">
              <w:t xml:space="preserve">Nazwa </w:t>
            </w:r>
            <w:r w:rsidRPr="00D9744C" w:rsidR="00C24AE7">
              <w:t xml:space="preserve">przedmiotu </w:t>
            </w:r>
            <w:r w:rsidRPr="00D9744C">
              <w:t xml:space="preserve">w języku angielskim </w:t>
            </w:r>
            <w:r w:rsidRPr="00D9744C" w:rsidR="006C2EB3">
              <w:rPr>
                <w:lang w:val="en-US"/>
              </w:rPr>
              <w:t>Analytical workshop (qualitative data)</w:t>
            </w:r>
          </w:p>
          <w:p w:rsidR="00655C12" w:rsidP="00655C12" w:rsidRDefault="00655C12" w14:paraId="039926DB" w14:textId="77777777">
            <w:pPr>
              <w:pStyle w:val="Nagwek2"/>
            </w:pPr>
            <w:r>
              <w:t>Kierunek studiów (jeśli dotyczy):</w:t>
            </w:r>
            <w:r w:rsidR="007E5EC6">
              <w:t xml:space="preserve"> Zarzą</w:t>
            </w:r>
            <w:r>
              <w:t>dzanie</w:t>
            </w:r>
          </w:p>
          <w:p w:rsidR="00655C12" w:rsidP="00655C12" w:rsidRDefault="00655C12" w14:paraId="2574568F" w14:textId="30B6C2D0">
            <w:pPr>
              <w:pStyle w:val="Nagwek2"/>
            </w:pPr>
            <w:r>
              <w:t xml:space="preserve">Specjalność (jeśli dotyczy): </w:t>
            </w:r>
            <w:r w:rsidRPr="007A17E4" w:rsidR="007A17E4">
              <w:t>Human Resource Management</w:t>
            </w:r>
          </w:p>
          <w:p w:rsidRPr="00CA5F0B" w:rsidR="00CA5F0B" w:rsidP="00CA5F0B" w:rsidRDefault="00CA5F0B" w14:paraId="6E5C6E05" w14:textId="1A850D45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>Profil: ogólnoakademicki</w:t>
            </w:r>
          </w:p>
          <w:p w:rsidR="00655C12" w:rsidP="00655C12" w:rsidRDefault="00655C12" w14:paraId="7B296BDC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II stopień, stacjonarna </w:t>
            </w:r>
          </w:p>
          <w:p w:rsidR="00D552A5" w:rsidRDefault="00D552A5" w14:paraId="7F1BD4CC" w14:textId="77777777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6C2EB3">
              <w:rPr>
                <w:b/>
                <w:bCs/>
              </w:rPr>
              <w:t>obowiązkowy</w:t>
            </w:r>
          </w:p>
          <w:p w:rsidR="00D552A5" w:rsidRDefault="00D552A5" w14:paraId="69BF9C4E" w14:textId="7683CE2F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655C12">
              <w:rPr>
                <w:b/>
                <w:bCs/>
              </w:rPr>
              <w:t>ZMZ2652</w:t>
            </w:r>
          </w:p>
          <w:p w:rsidRPr="00874AAA" w:rsidR="009A3831" w:rsidP="00ED7792" w:rsidRDefault="00874AAA" w14:paraId="76DC4276" w14:textId="4213B89F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14:paraId="12CD938D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794A39" w:rsidP="00041381" w:rsidRDefault="00794A39" w14:paraId="2E69256D" w14:textId="77777777"/>
        </w:tc>
      </w:tr>
    </w:tbl>
    <w:p w:rsidR="003C37E7" w:rsidRDefault="003C37E7" w14:paraId="73A2509A" w14:textId="77777777">
      <w:pPr>
        <w:rPr>
          <w:sz w:val="12"/>
          <w:szCs w:val="12"/>
        </w:rPr>
      </w:pPr>
    </w:p>
    <w:p w:rsidR="005C16CA" w:rsidRDefault="005C16CA" w14:paraId="34FB0F9E" w14:textId="77777777">
      <w:pPr>
        <w:rPr>
          <w:sz w:val="12"/>
          <w:szCs w:val="12"/>
        </w:rPr>
      </w:pPr>
    </w:p>
    <w:p w:rsidR="005C16CA" w:rsidRDefault="005C16CA" w14:paraId="1E92FAFD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08"/>
        <w:gridCol w:w="1114"/>
        <w:gridCol w:w="1256"/>
        <w:gridCol w:w="1426"/>
        <w:gridCol w:w="1252"/>
        <w:gridCol w:w="1304"/>
      </w:tblGrid>
      <w:tr w:rsidRPr="00390B75" w:rsidR="0096719C" w:rsidTr="00990D32" w14:paraId="779AB288" w14:textId="77777777">
        <w:tc>
          <w:tcPr>
            <w:tcW w:w="2802" w:type="dxa"/>
          </w:tcPr>
          <w:p w:rsidRPr="00390B75" w:rsidR="0096719C" w:rsidRDefault="0096719C" w14:paraId="07B3868B" w14:textId="7777777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Pr="00390B75" w:rsidR="0096719C" w:rsidRDefault="0096719C" w14:paraId="0D3D32AE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Pr="00390B75" w:rsidR="0096719C" w:rsidRDefault="0096719C" w14:paraId="7FCDE8D1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Pr="00390B75" w:rsidR="0096719C" w:rsidRDefault="0096719C" w14:paraId="19698F31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Pr="00390B75" w:rsidR="0096719C" w:rsidRDefault="0096719C" w14:paraId="01A7089F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Pr="00390B75" w:rsidR="0096719C" w:rsidRDefault="0096719C" w14:paraId="0002699F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96719C" w:rsidTr="00990D32" w14:paraId="4C5015EF" w14:textId="77777777">
        <w:tc>
          <w:tcPr>
            <w:tcW w:w="2802" w:type="dxa"/>
          </w:tcPr>
          <w:p w:rsidRPr="00390B75" w:rsidR="0096719C" w:rsidP="00EB330B" w:rsidRDefault="00BE27A3" w14:paraId="04BFF27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 w:rsidR="0096719C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Pr="00390B75" w:rsidR="0096719C" w:rsidP="00DA525E" w:rsidRDefault="0096719C" w14:paraId="52C5B81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96719C" w:rsidP="00DA525E" w:rsidRDefault="0096719C" w14:paraId="063423A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6719C" w:rsidP="00DA525E" w:rsidRDefault="0096719C" w14:paraId="194944B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AE4078" w:rsidR="0096719C" w:rsidP="00AE4078" w:rsidRDefault="00655C12" w14:paraId="2ADEFCE6" w14:textId="77777777">
            <w:pPr>
              <w:jc w:val="center"/>
              <w:rPr>
                <w:bCs/>
                <w:sz w:val="22"/>
                <w:szCs w:val="22"/>
              </w:rPr>
            </w:pPr>
            <w:r w:rsidRPr="00AE4078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305" w:type="dxa"/>
          </w:tcPr>
          <w:p w:rsidRPr="00390B75" w:rsidR="0096719C" w:rsidRDefault="0096719C" w14:paraId="4798CF28" w14:textId="77777777">
            <w:pPr>
              <w:rPr>
                <w:sz w:val="22"/>
                <w:szCs w:val="22"/>
              </w:rPr>
            </w:pPr>
          </w:p>
        </w:tc>
      </w:tr>
      <w:tr w:rsidRPr="00390B75" w:rsidR="00EB330B" w:rsidTr="00990D32" w14:paraId="1329C7C6" w14:textId="77777777">
        <w:tc>
          <w:tcPr>
            <w:tcW w:w="2802" w:type="dxa"/>
          </w:tcPr>
          <w:p w:rsidR="00EB330B" w:rsidP="00EB330B" w:rsidRDefault="00EB330B" w14:paraId="37665AF3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Pr="00390B75" w:rsidR="00EB330B" w:rsidP="00DA525E" w:rsidRDefault="00EB330B" w14:paraId="6CBBF00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EB330B" w:rsidP="00DA525E" w:rsidRDefault="00EB330B" w14:paraId="00F4D90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EB330B" w:rsidP="00DA525E" w:rsidRDefault="00EB330B" w14:paraId="4C376F5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AE4078" w:rsidR="00EB330B" w:rsidP="00AE4078" w:rsidRDefault="00655C12" w14:paraId="05B7F9A3" w14:textId="77777777">
            <w:pPr>
              <w:jc w:val="center"/>
              <w:rPr>
                <w:bCs/>
                <w:sz w:val="22"/>
                <w:szCs w:val="22"/>
              </w:rPr>
            </w:pPr>
            <w:r w:rsidRPr="00AE4078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305" w:type="dxa"/>
          </w:tcPr>
          <w:p w:rsidRPr="00390B75" w:rsidR="00EB330B" w:rsidRDefault="00EB330B" w14:paraId="7DF09FA7" w14:textId="77777777">
            <w:pPr>
              <w:rPr>
                <w:sz w:val="22"/>
                <w:szCs w:val="22"/>
              </w:rPr>
            </w:pPr>
          </w:p>
        </w:tc>
      </w:tr>
      <w:tr w:rsidRPr="00390B75" w:rsidR="0096719C" w:rsidTr="00990D32" w14:paraId="3D8A43E1" w14:textId="77777777">
        <w:tc>
          <w:tcPr>
            <w:tcW w:w="2802" w:type="dxa"/>
          </w:tcPr>
          <w:p w:rsidRPr="00390B75" w:rsidR="0096719C" w:rsidRDefault="0096719C" w14:paraId="44E1C561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Pr="007358EE" w:rsidR="0096719C" w:rsidP="00EB330B" w:rsidRDefault="0096719C" w14:paraId="245DFAE6" w14:textId="517D5B8B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:rsidRPr="007358EE" w:rsidR="0096719C" w:rsidP="0016135A" w:rsidRDefault="0096719C" w14:paraId="446F092B" w14:textId="1E8438A2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Pr="007358EE" w:rsidR="0096719C" w:rsidP="00EB330B" w:rsidRDefault="0096719C" w14:paraId="72BF98A0" w14:textId="099E71E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Pr="00AE4078" w:rsidR="0096719C" w:rsidP="00AE4078" w:rsidRDefault="00CA5F0B" w14:paraId="3B4F2271" w14:textId="1EE9D33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</w:t>
            </w:r>
            <w:r w:rsidRPr="00AE4078" w:rsidR="0016135A">
              <w:rPr>
                <w:bCs/>
                <w:sz w:val="20"/>
                <w:szCs w:val="20"/>
              </w:rPr>
              <w:t>aliczenie na ocenę</w:t>
            </w:r>
          </w:p>
        </w:tc>
        <w:tc>
          <w:tcPr>
            <w:tcW w:w="1305" w:type="dxa"/>
          </w:tcPr>
          <w:p w:rsidRPr="007358EE" w:rsidR="0096719C" w:rsidRDefault="0096719C" w14:paraId="65E92DAD" w14:textId="512DC248">
            <w:pPr>
              <w:rPr>
                <w:sz w:val="20"/>
                <w:szCs w:val="20"/>
              </w:rPr>
            </w:pPr>
          </w:p>
        </w:tc>
      </w:tr>
      <w:tr w:rsidRPr="00390B75" w:rsidR="0096719C" w:rsidTr="00990D32" w14:paraId="2C9F58B4" w14:textId="77777777">
        <w:tc>
          <w:tcPr>
            <w:tcW w:w="2802" w:type="dxa"/>
          </w:tcPr>
          <w:p w:rsidRPr="00390B75" w:rsidR="0096719C" w:rsidP="00990D32" w:rsidRDefault="0050644A" w14:paraId="7C5AD624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 w:rsidR="0096719C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 w:rsidR="0096719C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Pr="00390B75" w:rsidR="0096719C" w:rsidP="00390B75" w:rsidRDefault="0096719C" w14:paraId="43D6274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96719C" w:rsidP="00390B75" w:rsidRDefault="0096719C" w14:paraId="09ACABF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6719C" w:rsidP="00390B75" w:rsidRDefault="0096719C" w14:paraId="404E549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AE4078" w:rsidR="0096719C" w:rsidP="00AE4078" w:rsidRDefault="0096719C" w14:paraId="1810C6C1" w14:textId="777777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96719C" w:rsidP="00390B75" w:rsidRDefault="0096719C" w14:paraId="56A5AB0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2C4A38" w:rsidTr="00990D32" w14:paraId="0B5CD64F" w14:textId="77777777">
        <w:tc>
          <w:tcPr>
            <w:tcW w:w="2802" w:type="dxa"/>
          </w:tcPr>
          <w:p w:rsidRPr="00EB330B" w:rsidR="002C4A38" w:rsidRDefault="002C4A38" w14:paraId="781AC276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Pr="00DA525E" w:rsidR="002C4A38" w:rsidP="00390B75" w:rsidRDefault="002C4A38" w14:paraId="35A3173D" w14:textId="777777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2C4A38" w:rsidP="00390B75" w:rsidRDefault="002C4A38" w14:paraId="4CBF481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2C4A38" w:rsidP="00390B75" w:rsidRDefault="002C4A38" w14:paraId="613C83E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AE4078" w:rsidR="002C4A38" w:rsidP="00AE4078" w:rsidRDefault="00655C12" w14:paraId="699CF295" w14:textId="77777777">
            <w:pPr>
              <w:jc w:val="center"/>
              <w:rPr>
                <w:bCs/>
                <w:sz w:val="22"/>
                <w:szCs w:val="22"/>
              </w:rPr>
            </w:pPr>
            <w:r w:rsidRPr="00AE407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:rsidRPr="00390B75" w:rsidR="002C4A38" w:rsidP="00390B75" w:rsidRDefault="002C4A38" w14:paraId="45132AC6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9B74F0" w:rsidTr="00990D32" w14:paraId="2422144D" w14:textId="77777777">
        <w:tc>
          <w:tcPr>
            <w:tcW w:w="2802" w:type="dxa"/>
          </w:tcPr>
          <w:p w:rsidR="005C16CA" w:rsidP="00BE27A3" w:rsidRDefault="005C16CA" w14:paraId="03964927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Pr="00EB330B" w:rsidR="009B74F0" w:rsidP="00BE27A3" w:rsidRDefault="00BE27A3" w14:paraId="37811657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Pr="00390B75" w:rsidR="009B74F0" w:rsidP="00390B75" w:rsidRDefault="009B74F0" w14:paraId="6E42D1C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P="00390B75" w:rsidRDefault="009B74F0" w14:paraId="1476DF1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B74F0" w:rsidP="00390B75" w:rsidRDefault="009B74F0" w14:paraId="2F5A464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AE4078" w:rsidR="009B74F0" w:rsidP="00AE4078" w:rsidRDefault="00655C12" w14:paraId="35481852" w14:textId="77777777">
            <w:pPr>
              <w:jc w:val="center"/>
              <w:rPr>
                <w:bCs/>
                <w:sz w:val="22"/>
                <w:szCs w:val="22"/>
              </w:rPr>
            </w:pPr>
            <w:r w:rsidRPr="00AE407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:rsidRPr="00390B75" w:rsidR="009B74F0" w:rsidP="00390B75" w:rsidRDefault="009B74F0" w14:paraId="29D9D08A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EB330B" w:rsidTr="00990D32" w14:paraId="322EB662" w14:textId="77777777">
        <w:tc>
          <w:tcPr>
            <w:tcW w:w="2802" w:type="dxa"/>
          </w:tcPr>
          <w:p w:rsidRPr="00AE4078" w:rsidR="00EB330B" w:rsidP="008112FE" w:rsidRDefault="00C35AC8" w14:paraId="4A71A377" w14:textId="77777777">
            <w:pPr>
              <w:jc w:val="right"/>
              <w:rPr>
                <w:sz w:val="20"/>
                <w:szCs w:val="20"/>
              </w:rPr>
            </w:pPr>
            <w:r w:rsidRPr="00AE4078">
              <w:rPr>
                <w:sz w:val="20"/>
                <w:szCs w:val="20"/>
              </w:rPr>
              <w:t>w</w:t>
            </w:r>
            <w:r w:rsidRPr="00AE4078" w:rsidR="00EB330B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Pr="00AE4078" w:rsidR="0020624E">
              <w:rPr>
                <w:sz w:val="20"/>
                <w:szCs w:val="20"/>
              </w:rPr>
              <w:t xml:space="preserve">udziału nauczycieli </w:t>
            </w:r>
            <w:r w:rsidRPr="00AE4078" w:rsidR="008112FE">
              <w:rPr>
                <w:sz w:val="20"/>
                <w:szCs w:val="20"/>
              </w:rPr>
              <w:t xml:space="preserve">lub </w:t>
            </w:r>
            <w:r w:rsidRPr="00AE4078" w:rsidR="00B1282C">
              <w:rPr>
                <w:sz w:val="20"/>
                <w:szCs w:val="20"/>
              </w:rPr>
              <w:t>innych osób prowadzących zajęcia</w:t>
            </w:r>
            <w:r w:rsidRPr="00AE4078" w:rsidR="00EB330B">
              <w:rPr>
                <w:sz w:val="20"/>
                <w:szCs w:val="20"/>
              </w:rPr>
              <w:t xml:space="preserve">  (B</w:t>
            </w:r>
            <w:r w:rsidRPr="00AE4078" w:rsidR="0020624E">
              <w:rPr>
                <w:sz w:val="20"/>
                <w:szCs w:val="20"/>
              </w:rPr>
              <w:t>U</w:t>
            </w:r>
            <w:r w:rsidRPr="00AE4078" w:rsidR="00EB330B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Pr="00AE4078" w:rsidR="00EB330B" w:rsidP="00390B75" w:rsidRDefault="00EB330B" w14:paraId="0498EFB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AE4078" w:rsidR="00EB330B" w:rsidP="00390B75" w:rsidRDefault="00EB330B" w14:paraId="7A31E18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AE4078" w:rsidR="00EB330B" w:rsidP="00390B75" w:rsidRDefault="00EB330B" w14:paraId="66A5D6E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AE4078" w:rsidR="00EB330B" w:rsidP="00AE4078" w:rsidRDefault="00655C12" w14:paraId="03323443" w14:textId="77777777">
            <w:pPr>
              <w:jc w:val="center"/>
              <w:rPr>
                <w:bCs/>
                <w:sz w:val="22"/>
                <w:szCs w:val="22"/>
              </w:rPr>
            </w:pPr>
            <w:r w:rsidRPr="00AE4078">
              <w:rPr>
                <w:bCs/>
                <w:sz w:val="22"/>
                <w:szCs w:val="22"/>
              </w:rPr>
              <w:t>1,4</w:t>
            </w:r>
          </w:p>
        </w:tc>
        <w:tc>
          <w:tcPr>
            <w:tcW w:w="1305" w:type="dxa"/>
          </w:tcPr>
          <w:p w:rsidRPr="00390B75" w:rsidR="00EB330B" w:rsidP="00390B75" w:rsidRDefault="00EB330B" w14:paraId="380BA7BC" w14:textId="77777777">
            <w:pPr>
              <w:jc w:val="center"/>
              <w:rPr>
                <w:sz w:val="22"/>
                <w:szCs w:val="22"/>
              </w:rPr>
            </w:pPr>
          </w:p>
        </w:tc>
      </w:tr>
    </w:tbl>
    <w:p w:rsidR="005C16CA" w:rsidRDefault="005C16CA" w14:paraId="14A1F3EA" w14:textId="77777777">
      <w:pPr>
        <w:rPr>
          <w:sz w:val="12"/>
          <w:szCs w:val="12"/>
        </w:rPr>
      </w:pPr>
    </w:p>
    <w:p w:rsidRPr="003C37E7" w:rsidR="003C37E7" w:rsidRDefault="003C37E7" w14:paraId="2417135A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23BE8AD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552A5" w:rsidP="002B5912" w:rsidRDefault="00D552A5" w14:paraId="244E3824" w14:textId="0B588DAC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CA5F0B" w:rsidP="002B5912" w:rsidRDefault="00CA5F0B" w14:paraId="5F3FA4CC" w14:textId="7777777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</w:p>
          <w:p w:rsidR="005C16CA" w:rsidP="005C16CA" w:rsidRDefault="00655C12" w14:paraId="4C095824" w14:textId="77777777">
            <w:pPr>
              <w:numPr>
                <w:ilvl w:val="0"/>
                <w:numId w:val="17"/>
              </w:numPr>
            </w:pPr>
            <w:r w:rsidRPr="00CA5F0B">
              <w:t>Podstawowa wiedza z obszaru metod badań w naukach społecznych</w:t>
            </w:r>
          </w:p>
          <w:p w:rsidRPr="00CA5F0B" w:rsidR="00394F45" w:rsidP="00394F45" w:rsidRDefault="00394F45" w14:paraId="2D1A3A50" w14:textId="769BA4AC">
            <w:pPr>
              <w:ind w:left="360"/>
            </w:pPr>
          </w:p>
        </w:tc>
      </w:tr>
    </w:tbl>
    <w:p w:rsidR="003C37E7" w:rsidRDefault="003C37E7" w14:paraId="2F5A17FB" w14:textId="77777777">
      <w:pPr>
        <w:rPr>
          <w:sz w:val="12"/>
          <w:szCs w:val="12"/>
        </w:rPr>
      </w:pPr>
    </w:p>
    <w:p w:rsidR="009E23F5" w:rsidRDefault="009E23F5" w14:paraId="2E56B793" w14:textId="48D11B1E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0"/>
      </w:tblGrid>
      <w:tr w:rsidRPr="001A43C0" w:rsidR="009E23F5" w:rsidTr="001A43C0" w14:paraId="6A73744E" w14:textId="77777777">
        <w:tc>
          <w:tcPr>
            <w:tcW w:w="9210" w:type="dxa"/>
          </w:tcPr>
          <w:p w:rsidR="009E23F5" w:rsidP="001A43C0" w:rsidRDefault="009E23F5" w14:paraId="4FCD4F81" w14:textId="190A3959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Pr="001A43C0" w:rsidR="00CA5F0B" w:rsidP="001A43C0" w:rsidRDefault="00CA5F0B" w14:paraId="3846D0F1" w14:textId="77777777">
            <w:pPr>
              <w:jc w:val="center"/>
              <w:rPr>
                <w:b/>
                <w:sz w:val="22"/>
                <w:szCs w:val="22"/>
              </w:rPr>
            </w:pPr>
          </w:p>
          <w:p w:rsidRPr="00CA5F0B" w:rsidR="009E23F5" w:rsidP="00161417" w:rsidRDefault="00161417" w14:paraId="126FDE2F" w14:textId="77777777">
            <w:r w:rsidRPr="00CA5F0B">
              <w:t>C1</w:t>
            </w:r>
            <w:r w:rsidRPr="00CA5F0B" w:rsidR="005C16CA">
              <w:t xml:space="preserve"> </w:t>
            </w:r>
            <w:r w:rsidRPr="00CA5F0B" w:rsidR="006C2EB3">
              <w:t>Zaznajomienie studentów z rożnymi podejściami do wiedzy i analizy danych</w:t>
            </w:r>
          </w:p>
          <w:p w:rsidR="005C16CA" w:rsidP="00161417" w:rsidRDefault="00161417" w14:paraId="13AD3658" w14:textId="651980A6">
            <w:r w:rsidRPr="00CA5F0B">
              <w:t>C2</w:t>
            </w:r>
            <w:r w:rsidRPr="00CA5F0B" w:rsidR="005C16CA">
              <w:t xml:space="preserve"> </w:t>
            </w:r>
            <w:r w:rsidRPr="00CA5F0B" w:rsidR="006C2EB3">
              <w:t>Nabycie umiejętności jakościowej analizy danych</w:t>
            </w:r>
          </w:p>
          <w:p w:rsidRPr="00CA5F0B" w:rsidR="00394F45" w:rsidP="00161417" w:rsidRDefault="00394F45" w14:paraId="1E694409" w14:textId="77777777"/>
          <w:p w:rsidRPr="001A43C0" w:rsidR="009E23F5" w:rsidP="001A43C0" w:rsidRDefault="009E23F5" w14:paraId="770A8A95" w14:textId="77777777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 w14:paraId="6A41D00A" w14:textId="77777777">
      <w:pPr>
        <w:rPr>
          <w:sz w:val="12"/>
          <w:szCs w:val="12"/>
        </w:rPr>
      </w:pPr>
    </w:p>
    <w:p w:rsidR="005C16CA" w:rsidRDefault="005C16CA" w14:paraId="79D70B90" w14:textId="77777777">
      <w:pPr>
        <w:rPr>
          <w:sz w:val="12"/>
          <w:szCs w:val="12"/>
        </w:rPr>
      </w:pPr>
    </w:p>
    <w:p w:rsidR="005C16CA" w:rsidRDefault="005C16CA" w14:paraId="49E37DC9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AE4078" w14:paraId="02427CFD" w14:textId="77777777">
        <w:trPr>
          <w:trHeight w:val="1691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552A5" w:rsidP="003C37E7" w:rsidRDefault="00C1459D" w14:paraId="7D73DFAF" w14:textId="724FA7AE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Pr="00CA5F0B" w:rsidR="00CA5F0B" w:rsidP="00CA5F0B" w:rsidRDefault="00CA5F0B" w14:paraId="74E0B2CC" w14:textId="77777777"/>
          <w:p w:rsidRPr="002D5AEA" w:rsidR="001E0D88" w:rsidP="001E0D88" w:rsidRDefault="001E0D88" w14:paraId="5F37A01F" w14:textId="77777777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2D5AEA">
              <w:rPr>
                <w:sz w:val="22"/>
              </w:rPr>
              <w:t>Z zakresu umiejętności:</w:t>
            </w:r>
          </w:p>
          <w:p w:rsidRPr="002D5AEA" w:rsidR="001E0D88" w:rsidP="001E0D88" w:rsidRDefault="001E0D88" w14:paraId="74069D00" w14:textId="77777777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2D5AEA">
              <w:rPr>
                <w:sz w:val="22"/>
              </w:rPr>
              <w:t>PE</w:t>
            </w:r>
            <w:r w:rsidRPr="002D5AEA" w:rsidR="0020624E">
              <w:rPr>
                <w:sz w:val="22"/>
              </w:rPr>
              <w:t>U</w:t>
            </w:r>
            <w:r w:rsidRPr="002D5AEA">
              <w:rPr>
                <w:sz w:val="22"/>
              </w:rPr>
              <w:t>_U01</w:t>
            </w:r>
            <w:r w:rsidRPr="002D5AEA" w:rsidR="006C2EB3">
              <w:rPr>
                <w:sz w:val="22"/>
              </w:rPr>
              <w:t xml:space="preserve"> Umiejętność planowania i przeprowadzenia badań z użyciem rożnych metod</w:t>
            </w:r>
          </w:p>
          <w:p w:rsidRPr="002D5AEA" w:rsidR="001E0D88" w:rsidP="001E0D88" w:rsidRDefault="001E0D88" w14:paraId="3CC1FDBD" w14:textId="55934CCE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2D5AEA">
              <w:rPr>
                <w:sz w:val="22"/>
              </w:rPr>
              <w:t>PE</w:t>
            </w:r>
            <w:r w:rsidRPr="002D5AEA" w:rsidR="0020624E">
              <w:rPr>
                <w:sz w:val="22"/>
              </w:rPr>
              <w:t>U</w:t>
            </w:r>
            <w:r w:rsidRPr="002D5AEA">
              <w:rPr>
                <w:sz w:val="22"/>
              </w:rPr>
              <w:t>_U02</w:t>
            </w:r>
            <w:r w:rsidRPr="002D5AEA" w:rsidR="006C2EB3">
              <w:rPr>
                <w:sz w:val="22"/>
              </w:rPr>
              <w:t xml:space="preserve"> Umiejętność wykorzystania metod jakościowy w celu zbierania danych związanych z</w:t>
            </w:r>
            <w:r w:rsidR="00CA5F0B">
              <w:rPr>
                <w:sz w:val="22"/>
              </w:rPr>
              <w:t> </w:t>
            </w:r>
            <w:r w:rsidRPr="002D5AEA" w:rsidR="006C2EB3">
              <w:rPr>
                <w:sz w:val="22"/>
              </w:rPr>
              <w:t>określonym problemem badawczym</w:t>
            </w:r>
          </w:p>
          <w:p w:rsidR="00874AAA" w:rsidP="00AE4078" w:rsidRDefault="006C2EB3" w14:paraId="6552331F" w14:textId="77777777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2D5AEA">
              <w:rPr>
                <w:sz w:val="22"/>
              </w:rPr>
              <w:t>PEU_U03 Umiejętność analizowania i raportowania wyników badań</w:t>
            </w:r>
          </w:p>
          <w:p w:rsidRPr="00AE4078" w:rsidR="00CA5F0B" w:rsidP="00AE4078" w:rsidRDefault="00CA5F0B" w14:paraId="35C92FFB" w14:textId="6B382E39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</w:p>
        </w:tc>
      </w:tr>
    </w:tbl>
    <w:p w:rsidR="00A405D5" w:rsidP="00C44F4D" w:rsidRDefault="00A405D5" w14:paraId="4BC1B05B" w14:textId="77777777">
      <w:pPr>
        <w:rPr>
          <w:sz w:val="20"/>
          <w:szCs w:val="20"/>
          <w:vertAlign w:val="superscript"/>
        </w:rPr>
      </w:pPr>
    </w:p>
    <w:p w:rsidR="00A405D5" w:rsidP="00C44F4D" w:rsidRDefault="00A405D5" w14:paraId="6097609C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Pr="002D5AEA" w:rsidR="00D552A5" w14:paraId="140F7DB1" w14:textId="77777777">
        <w:trPr>
          <w:trHeight w:val="336"/>
        </w:trPr>
        <w:tc>
          <w:tcPr>
            <w:tcW w:w="9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D5AEA" w:rsidR="00D552A5" w:rsidP="002B5912" w:rsidRDefault="00D552A5" w14:paraId="2A623171" w14:textId="77777777">
            <w:pPr>
              <w:snapToGrid w:val="0"/>
              <w:spacing w:before="60" w:after="20"/>
              <w:jc w:val="center"/>
              <w:rPr>
                <w:b/>
                <w:bCs/>
                <w:sz w:val="22"/>
                <w:szCs w:val="22"/>
              </w:rPr>
            </w:pPr>
            <w:r w:rsidRPr="002D5AEA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Pr="002D5AEA" w:rsidR="00F60A81" w14:paraId="584B8894" w14:textId="77777777">
        <w:trPr>
          <w:trHeight w:val="20"/>
        </w:trPr>
        <w:tc>
          <w:tcPr>
            <w:tcW w:w="7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2D5AEA" w:rsidR="00F60A81" w:rsidP="002B5912" w:rsidRDefault="00F60A81" w14:paraId="28717857" w14:textId="77777777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Forma zajęć - projekt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D5AEA" w:rsidR="00F60A81" w:rsidP="002B5912" w:rsidRDefault="00F60A81" w14:paraId="242270BB" w14:textId="77777777">
            <w:pPr>
              <w:pStyle w:val="Nagwek5"/>
              <w:snapToGrid w:val="0"/>
              <w:spacing w:before="60" w:after="20"/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Liczba godzin</w:t>
            </w:r>
          </w:p>
        </w:tc>
      </w:tr>
      <w:tr w:rsidRPr="002D5AEA" w:rsidR="00F60A81" w14:paraId="0C4C95ED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2D5AEA" w:rsidR="00F60A81" w:rsidP="002D5AEA" w:rsidRDefault="00F60A81" w14:paraId="64C37D04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</w:t>
            </w:r>
            <w:r w:rsidRPr="002D5AEA" w:rsidR="00084262">
              <w:rPr>
                <w:bCs/>
                <w:sz w:val="22"/>
                <w:szCs w:val="22"/>
              </w:rPr>
              <w:t>r</w:t>
            </w:r>
            <w:r w:rsidRPr="002D5A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F60A81" w:rsidP="00D552A5" w:rsidRDefault="00C85415" w14:paraId="3A9FE7D5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Czym są badania jakościowe?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D5AEA" w:rsidR="00F60A81" w:rsidP="00D552A5" w:rsidRDefault="006C2EB3" w14:paraId="238DA701" w14:textId="77777777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6C2EB3" w:rsidTr="00BF2278" w14:paraId="09E1F33C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2D5AEA" w:rsidR="006C2EB3" w:rsidP="002D5AEA" w:rsidRDefault="006C2EB3" w14:paraId="7120604A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Pr2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6C2EB3" w:rsidP="00CE446B" w:rsidRDefault="00CE446B" w14:paraId="021AE3C2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Wybór obszaru badawczego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6C2EB3" w:rsidP="006C2EB3" w:rsidRDefault="006C2EB3" w14:paraId="5CA03A1B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6C2EB3" w:rsidTr="00BF2278" w14:paraId="61A5D2B3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2D5AEA" w:rsidR="006C2EB3" w:rsidP="002D5AEA" w:rsidRDefault="006C2EB3" w14:paraId="3C3CEB9C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Pr3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6C2EB3" w:rsidP="00384634" w:rsidRDefault="00C85415" w14:paraId="08279CF6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 xml:space="preserve">Przygotowanie </w:t>
            </w:r>
            <w:r w:rsidR="00384634">
              <w:rPr>
                <w:bCs/>
                <w:sz w:val="22"/>
                <w:szCs w:val="22"/>
              </w:rPr>
              <w:t>i z</w:t>
            </w:r>
            <w:r w:rsidRPr="002D5AEA" w:rsidR="00384634">
              <w:rPr>
                <w:bCs/>
                <w:sz w:val="22"/>
                <w:szCs w:val="22"/>
              </w:rPr>
              <w:t xml:space="preserve">apewnianie jakości </w:t>
            </w:r>
            <w:r w:rsidRPr="002D5AEA">
              <w:rPr>
                <w:bCs/>
                <w:sz w:val="22"/>
                <w:szCs w:val="22"/>
              </w:rPr>
              <w:t>badań jakościowych</w:t>
            </w:r>
            <w:r w:rsidR="0038463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6C2EB3" w:rsidP="006C2EB3" w:rsidRDefault="006C2EB3" w14:paraId="72BD424F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6C2EB3" w:rsidTr="00BF2278" w14:paraId="6A814D58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2D5AEA" w:rsidR="006C2EB3" w:rsidP="002D5AEA" w:rsidRDefault="006C2EB3" w14:paraId="3190FC90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Pr4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6C2EB3" w:rsidP="006C2EB3" w:rsidRDefault="00384634" w14:paraId="2235EA7E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Metody analizy jakościowej (tematyczna, dyskursu, </w:t>
            </w:r>
            <w:r w:rsidR="001708D9">
              <w:rPr>
                <w:bCs/>
                <w:sz w:val="22"/>
                <w:szCs w:val="22"/>
              </w:rPr>
              <w:t>narracji</w:t>
            </w:r>
            <w:r>
              <w:rPr>
                <w:bCs/>
                <w:sz w:val="22"/>
                <w:szCs w:val="22"/>
              </w:rPr>
              <w:t>…)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6C2EB3" w:rsidP="006C2EB3" w:rsidRDefault="006C2EB3" w14:paraId="0971B6DF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384634" w:rsidTr="00BF2278" w14:paraId="6CB00583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7D811BFB" w14:textId="77777777">
            <w:pPr>
              <w:rPr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Pr5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5D1B656B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Przeprowadzenie wywiadów i wykorzystanie grup fokusowych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384634" w:rsidP="00384634" w:rsidRDefault="00384634" w14:paraId="7F0E8FCF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384634" w:rsidTr="00BF2278" w14:paraId="0E21CFA9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37D0629C" w14:textId="77777777">
            <w:pPr>
              <w:rPr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Pr6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5063C36D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Transkrypcja danych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384634" w:rsidP="00384634" w:rsidRDefault="00384634" w14:paraId="1E4D14C0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384634" w:rsidTr="00BF2278" w14:paraId="4FD115D2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42284BEE" w14:textId="77777777">
            <w:pPr>
              <w:rPr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Pr7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1EF5B285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Omówienie i analiza wyników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384634" w:rsidP="00384634" w:rsidRDefault="00384634" w14:paraId="52CE4F9D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384634" w:rsidTr="00BF2278" w14:paraId="015A882C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233F06B0" w14:textId="77777777">
            <w:pPr>
              <w:rPr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Pr8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43F048E8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 xml:space="preserve">Obserwacja </w:t>
            </w:r>
            <w:r>
              <w:rPr>
                <w:bCs/>
                <w:sz w:val="22"/>
                <w:szCs w:val="22"/>
              </w:rPr>
              <w:t>i p</w:t>
            </w:r>
            <w:r w:rsidRPr="002D5AEA">
              <w:rPr>
                <w:bCs/>
                <w:sz w:val="22"/>
                <w:szCs w:val="22"/>
              </w:rPr>
              <w:t>raca terenowa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384634" w:rsidP="00384634" w:rsidRDefault="00384634" w14:paraId="7429C43F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384634" w:rsidTr="00BF2278" w14:paraId="10A22766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0926A707" w14:textId="77777777">
            <w:pPr>
              <w:rPr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Pr9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2AE25D03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Omówienie i analiza wyników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384634" w:rsidP="00384634" w:rsidRDefault="00384634" w14:paraId="4916F42C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384634" w:rsidTr="00BF2278" w14:paraId="27FF24E4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37CE22F6" w14:textId="77777777">
            <w:pPr>
              <w:rPr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Pr10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7A2005F7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Zbieranie dokumentacji</w:t>
            </w:r>
            <w:r>
              <w:rPr>
                <w:bCs/>
                <w:sz w:val="22"/>
                <w:szCs w:val="22"/>
              </w:rPr>
              <w:t xml:space="preserve"> i artefaktów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384634" w:rsidP="00384634" w:rsidRDefault="00384634" w14:paraId="3991C353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384634" w:rsidTr="00BF2278" w14:paraId="35504642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0236FB39" w14:textId="77777777">
            <w:pPr>
              <w:rPr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Pr11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12507C9F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Omówienie i analiza wyników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384634" w:rsidP="00384634" w:rsidRDefault="00384634" w14:paraId="34C99B1C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384634" w:rsidTr="00BF2278" w14:paraId="7963C7EF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63A41795" w14:textId="77777777">
            <w:pPr>
              <w:rPr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Pr12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A3668C" w14:paraId="2929A584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Etnografia online</w:t>
            </w:r>
            <w:r w:rsidRPr="002D5AEA" w:rsidR="0038463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384634" w:rsidP="00384634" w:rsidRDefault="00384634" w14:paraId="3DBF927E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384634" w:rsidTr="00BF2278" w14:paraId="552B4D34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03FA05B4" w14:textId="77777777">
            <w:pPr>
              <w:rPr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Pr13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A3668C" w14:paraId="29B970D5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Omówienie i analiza wyników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384634" w:rsidP="00384634" w:rsidRDefault="00384634" w14:paraId="4A2A55D3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384634" w:rsidTr="00BF2278" w14:paraId="1972F7EC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793D9DA7" w14:textId="77777777">
            <w:pPr>
              <w:rPr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Pr14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4BD600BC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Pisanie raportu z badań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384634" w:rsidP="00384634" w:rsidRDefault="00384634" w14:paraId="6BE709E1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384634" w:rsidTr="00BF2278" w14:paraId="1D8168BB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6A9DE3E3" w14:textId="77777777">
            <w:pPr>
              <w:rPr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Pr15</w:t>
            </w: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A3668C" w14:paraId="463C5C6C" w14:textId="77777777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Ocena końcowa</w:t>
            </w:r>
            <w:r w:rsidRPr="002D5AEA" w:rsidR="0038463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384634" w:rsidP="00384634" w:rsidRDefault="00384634" w14:paraId="14B276BA" w14:textId="77777777">
            <w:pPr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2</w:t>
            </w:r>
          </w:p>
        </w:tc>
      </w:tr>
      <w:tr w:rsidRPr="002D5AEA" w:rsidR="00384634" w14:paraId="33400B8A" w14:textId="77777777">
        <w:trPr>
          <w:trHeight w:val="20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2D5AEA" w:rsidR="00384634" w:rsidP="00384634" w:rsidRDefault="00384634" w14:paraId="089B9964" w14:textId="77777777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2D5AEA" w:rsidR="00384634" w:rsidP="00384634" w:rsidRDefault="00384634" w14:paraId="5458416E" w14:textId="77777777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D5AEA" w:rsidR="00384634" w:rsidP="00384634" w:rsidRDefault="00384634" w14:paraId="58D30A54" w14:textId="77777777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30</w:t>
            </w:r>
          </w:p>
        </w:tc>
      </w:tr>
    </w:tbl>
    <w:p w:rsidR="00252DBF" w:rsidRDefault="00252DBF" w14:paraId="339F77BD" w14:textId="77777777">
      <w:pPr>
        <w:rPr>
          <w:sz w:val="12"/>
          <w:szCs w:val="12"/>
        </w:rPr>
      </w:pPr>
    </w:p>
    <w:p w:rsidRPr="003C37E7" w:rsidR="00252DBF" w:rsidRDefault="00252DBF" w14:paraId="07C1669B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Pr="002D5AEA" w:rsidR="009A3831" w14:paraId="434B59B0" w14:textId="77777777">
        <w:trPr>
          <w:trHeight w:val="15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9A3831" w:rsidP="008F1AD2" w:rsidRDefault="00034144" w14:paraId="2189ECBA" w14:textId="77777777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 xml:space="preserve"> STOSOWANE </w:t>
            </w:r>
            <w:r w:rsidRPr="002D5AEA" w:rsidR="009A3831">
              <w:rPr>
                <w:sz w:val="22"/>
                <w:szCs w:val="22"/>
              </w:rPr>
              <w:t>NARZĘDZIA DYDAKTYCZNE</w:t>
            </w:r>
          </w:p>
        </w:tc>
      </w:tr>
      <w:tr w:rsidRPr="002D5AEA" w:rsidR="009A3831" w14:paraId="67020FD4" w14:textId="77777777">
        <w:trPr>
          <w:trHeight w:val="56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D5AEA" w:rsidR="0085533D" w:rsidP="0085533D" w:rsidRDefault="00DC5082" w14:paraId="3CBC7EAB" w14:textId="77777777">
            <w:pPr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N</w:t>
            </w:r>
            <w:r w:rsidRPr="002D5AEA" w:rsidR="007358EE">
              <w:rPr>
                <w:sz w:val="22"/>
                <w:szCs w:val="22"/>
              </w:rPr>
              <w:t>1.</w:t>
            </w:r>
            <w:r w:rsidRPr="002D5AEA" w:rsidR="00C85415">
              <w:rPr>
                <w:sz w:val="22"/>
                <w:szCs w:val="22"/>
              </w:rPr>
              <w:t xml:space="preserve"> Zadania</w:t>
            </w:r>
          </w:p>
          <w:p w:rsidRPr="002D5AEA" w:rsidR="007358EE" w:rsidP="0085533D" w:rsidRDefault="00DC5082" w14:paraId="265435C6" w14:textId="77777777">
            <w:pPr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N</w:t>
            </w:r>
            <w:r w:rsidRPr="002D5AEA" w:rsidR="007358EE">
              <w:rPr>
                <w:sz w:val="22"/>
                <w:szCs w:val="22"/>
              </w:rPr>
              <w:t>2.</w:t>
            </w:r>
            <w:r w:rsidRPr="002D5AEA" w:rsidR="00C85415">
              <w:rPr>
                <w:sz w:val="22"/>
                <w:szCs w:val="22"/>
              </w:rPr>
              <w:t>Dyskusja</w:t>
            </w:r>
          </w:p>
          <w:p w:rsidRPr="002D5AEA" w:rsidR="007358EE" w:rsidP="0085533D" w:rsidRDefault="00DC5082" w14:paraId="079FA3A2" w14:textId="77777777">
            <w:pPr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N</w:t>
            </w:r>
            <w:r w:rsidRPr="002D5AEA" w:rsidR="007358EE">
              <w:rPr>
                <w:sz w:val="22"/>
                <w:szCs w:val="22"/>
              </w:rPr>
              <w:t>3.</w:t>
            </w:r>
            <w:r w:rsidRPr="002D5AEA" w:rsidR="00C85415">
              <w:rPr>
                <w:sz w:val="22"/>
                <w:szCs w:val="22"/>
              </w:rPr>
              <w:t xml:space="preserve"> Raport</w:t>
            </w:r>
          </w:p>
          <w:p w:rsidRPr="002D5AEA" w:rsidR="007358EE" w:rsidP="0085533D" w:rsidRDefault="00C85415" w14:paraId="125521E5" w14:textId="77777777">
            <w:pPr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N4. Prezentacje</w:t>
            </w:r>
          </w:p>
        </w:tc>
      </w:tr>
    </w:tbl>
    <w:p w:rsidR="008F1AD2" w:rsidRDefault="008F1AD2" w14:paraId="55261659" w14:textId="77777777">
      <w:pPr>
        <w:rPr>
          <w:sz w:val="12"/>
          <w:szCs w:val="12"/>
        </w:rPr>
      </w:pPr>
    </w:p>
    <w:p w:rsidRPr="007333C4" w:rsidR="007333C4" w:rsidP="007333C4" w:rsidRDefault="007333C4" w14:paraId="31344879" w14:textId="77777777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Pr="007333C4" w:rsidR="007333C4" w:rsidP="007333C4" w:rsidRDefault="007333C4" w14:paraId="3DCD1243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81"/>
        <w:gridCol w:w="2085"/>
        <w:gridCol w:w="4494"/>
      </w:tblGrid>
      <w:tr w:rsidRPr="002D5AEA" w:rsidR="007333C4" w:rsidTr="00445A01" w14:paraId="0EB39FC6" w14:textId="77777777">
        <w:tc>
          <w:tcPr>
            <w:tcW w:w="2518" w:type="dxa"/>
          </w:tcPr>
          <w:p w:rsidRPr="002D5AEA" w:rsidR="007333C4" w:rsidP="009D49C5" w:rsidRDefault="007333C4" w14:paraId="7F42790A" w14:textId="77777777">
            <w:pPr>
              <w:rPr>
                <w:sz w:val="22"/>
                <w:szCs w:val="22"/>
              </w:rPr>
            </w:pPr>
            <w:r w:rsidRPr="002D5AEA">
              <w:rPr>
                <w:b/>
                <w:sz w:val="22"/>
                <w:szCs w:val="22"/>
              </w:rPr>
              <w:t>Ocen</w:t>
            </w:r>
            <w:r w:rsidRPr="002D5AEA" w:rsidR="009D49C5">
              <w:rPr>
                <w:b/>
                <w:sz w:val="22"/>
                <w:szCs w:val="22"/>
              </w:rPr>
              <w:t>y</w:t>
            </w:r>
            <w:r w:rsidRPr="002D5AEA" w:rsidR="009D49C5">
              <w:rPr>
                <w:b/>
                <w:bCs/>
                <w:sz w:val="22"/>
                <w:szCs w:val="22"/>
              </w:rPr>
              <w:t xml:space="preserve"> </w:t>
            </w:r>
            <w:r w:rsidRPr="002D5AEA" w:rsidR="009D49C5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Pr="002D5AEA" w:rsidR="007333C4" w:rsidP="00AB33CE" w:rsidRDefault="007333C4" w14:paraId="342A79A2" w14:textId="77777777">
            <w:pPr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 xml:space="preserve">Numer efektu </w:t>
            </w:r>
            <w:r w:rsidRPr="002D5AEA"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:rsidRPr="002D5AEA" w:rsidR="007333C4" w:rsidP="00AB33CE" w:rsidRDefault="007333C4" w14:paraId="5C88FF36" w14:textId="77777777">
            <w:pPr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 xml:space="preserve">Sposób oceny osiągnięcia efektu </w:t>
            </w:r>
            <w:r w:rsidRPr="002D5AEA" w:rsidR="00AB33CE">
              <w:rPr>
                <w:sz w:val="22"/>
                <w:szCs w:val="22"/>
              </w:rPr>
              <w:t>uczenia się</w:t>
            </w:r>
          </w:p>
        </w:tc>
      </w:tr>
      <w:tr w:rsidRPr="002D5AEA" w:rsidR="00C85415" w:rsidTr="00445A01" w14:paraId="0BAA9DF0" w14:textId="77777777">
        <w:tc>
          <w:tcPr>
            <w:tcW w:w="2518" w:type="dxa"/>
          </w:tcPr>
          <w:p w:rsidRPr="002D5AEA" w:rsidR="00C85415" w:rsidP="00C85415" w:rsidRDefault="00C85415" w14:paraId="1C052AA6" w14:textId="77777777">
            <w:pPr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F1 Zadania</w:t>
            </w:r>
          </w:p>
        </w:tc>
        <w:tc>
          <w:tcPr>
            <w:tcW w:w="2126" w:type="dxa"/>
          </w:tcPr>
          <w:p w:rsidRPr="002D5AEA" w:rsidR="00C85415" w:rsidP="00C85415" w:rsidRDefault="00C85415" w14:paraId="0D41F33B" w14:textId="77777777">
            <w:pPr>
              <w:rPr>
                <w:sz w:val="22"/>
                <w:szCs w:val="22"/>
                <w:lang w:val="en-GB" w:eastAsia="pl-PL"/>
              </w:rPr>
            </w:pPr>
            <w:r w:rsidRPr="002D5AEA">
              <w:rPr>
                <w:sz w:val="22"/>
                <w:szCs w:val="22"/>
                <w:lang w:val="en-US" w:eastAsia="pl-PL"/>
              </w:rPr>
              <w:t xml:space="preserve">PEU_U01, </w:t>
            </w:r>
          </w:p>
        </w:tc>
        <w:tc>
          <w:tcPr>
            <w:tcW w:w="4642" w:type="dxa"/>
          </w:tcPr>
          <w:p w:rsidRPr="002D5AEA" w:rsidR="00C85415" w:rsidP="00C85415" w:rsidRDefault="00C85415" w14:paraId="361CD881" w14:textId="77777777">
            <w:pPr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Dyskusja</w:t>
            </w:r>
          </w:p>
        </w:tc>
      </w:tr>
      <w:tr w:rsidRPr="002D5AEA" w:rsidR="00C85415" w:rsidTr="00445A01" w14:paraId="58B6658D" w14:textId="77777777">
        <w:tc>
          <w:tcPr>
            <w:tcW w:w="2518" w:type="dxa"/>
          </w:tcPr>
          <w:p w:rsidRPr="002D5AEA" w:rsidR="00C85415" w:rsidP="00C85415" w:rsidRDefault="00C85415" w14:paraId="2B79C832" w14:textId="77777777">
            <w:pPr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F2 Prezentacje</w:t>
            </w:r>
          </w:p>
        </w:tc>
        <w:tc>
          <w:tcPr>
            <w:tcW w:w="2126" w:type="dxa"/>
          </w:tcPr>
          <w:p w:rsidRPr="002D5AEA" w:rsidR="00C85415" w:rsidP="00C85415" w:rsidRDefault="00C85415" w14:paraId="7A01EEFE" w14:textId="77777777">
            <w:pPr>
              <w:rPr>
                <w:sz w:val="22"/>
                <w:szCs w:val="22"/>
                <w:lang w:val="en-GB" w:eastAsia="pl-PL"/>
              </w:rPr>
            </w:pPr>
            <w:r w:rsidRPr="002D5AEA">
              <w:rPr>
                <w:sz w:val="22"/>
                <w:szCs w:val="22"/>
                <w:lang w:val="en-US" w:eastAsia="pl-PL"/>
              </w:rPr>
              <w:t>PEU_U02</w:t>
            </w:r>
          </w:p>
        </w:tc>
        <w:tc>
          <w:tcPr>
            <w:tcW w:w="4642" w:type="dxa"/>
          </w:tcPr>
          <w:p w:rsidRPr="002D5AEA" w:rsidR="00C85415" w:rsidP="00C85415" w:rsidRDefault="00C85415" w14:paraId="373A7565" w14:textId="77777777">
            <w:pPr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Ocena</w:t>
            </w:r>
          </w:p>
        </w:tc>
      </w:tr>
      <w:tr w:rsidRPr="002D5AEA" w:rsidR="00C85415" w:rsidTr="00445A01" w14:paraId="65C54CA6" w14:textId="77777777">
        <w:tc>
          <w:tcPr>
            <w:tcW w:w="2518" w:type="dxa"/>
          </w:tcPr>
          <w:p w:rsidRPr="002D5AEA" w:rsidR="00C85415" w:rsidP="00C85415" w:rsidRDefault="00C85415" w14:paraId="6862C576" w14:textId="77777777">
            <w:pPr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F3 Raport</w:t>
            </w:r>
          </w:p>
        </w:tc>
        <w:tc>
          <w:tcPr>
            <w:tcW w:w="2126" w:type="dxa"/>
          </w:tcPr>
          <w:p w:rsidRPr="002D5AEA" w:rsidR="00C85415" w:rsidP="00C85415" w:rsidRDefault="00C85415" w14:paraId="303E27A5" w14:textId="77777777">
            <w:pPr>
              <w:rPr>
                <w:sz w:val="22"/>
                <w:szCs w:val="22"/>
                <w:lang w:val="en-GB" w:eastAsia="pl-PL"/>
              </w:rPr>
            </w:pPr>
            <w:r w:rsidRPr="002D5AEA">
              <w:rPr>
                <w:sz w:val="22"/>
                <w:szCs w:val="22"/>
                <w:lang w:val="en-US" w:eastAsia="pl-PL"/>
              </w:rPr>
              <w:t>PEU_U03</w:t>
            </w:r>
          </w:p>
        </w:tc>
        <w:tc>
          <w:tcPr>
            <w:tcW w:w="4642" w:type="dxa"/>
          </w:tcPr>
          <w:p w:rsidRPr="002D5AEA" w:rsidR="00C85415" w:rsidP="00C85415" w:rsidRDefault="00C85415" w14:paraId="5B83AE5F" w14:textId="77777777">
            <w:pPr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</w:rPr>
              <w:t>Ocena</w:t>
            </w:r>
          </w:p>
        </w:tc>
      </w:tr>
      <w:tr w:rsidRPr="002D5AEA" w:rsidR="00977663" w:rsidTr="007C72CA" w14:paraId="595B9919" w14:textId="77777777">
        <w:tc>
          <w:tcPr>
            <w:tcW w:w="9286" w:type="dxa"/>
            <w:gridSpan w:val="3"/>
          </w:tcPr>
          <w:p w:rsidRPr="002D5AEA" w:rsidR="00713A17" w:rsidP="00A12397" w:rsidRDefault="00C85415" w14:paraId="5D1A69D9" w14:textId="77777777">
            <w:pPr>
              <w:rPr>
                <w:sz w:val="22"/>
                <w:szCs w:val="22"/>
              </w:rPr>
            </w:pPr>
            <w:r w:rsidRPr="002D5AEA">
              <w:rPr>
                <w:sz w:val="22"/>
                <w:szCs w:val="22"/>
                <w:lang w:val="en-GB" w:eastAsia="pl-PL"/>
              </w:rPr>
              <w:t>P = F1+F2+F3</w:t>
            </w:r>
          </w:p>
        </w:tc>
      </w:tr>
    </w:tbl>
    <w:p w:rsidR="00067B47" w:rsidRDefault="00067B47" w14:paraId="2A0D4A2C" w14:textId="77777777">
      <w:pPr>
        <w:rPr>
          <w:sz w:val="12"/>
          <w:szCs w:val="12"/>
        </w:rPr>
      </w:pPr>
    </w:p>
    <w:p w:rsidRPr="003C37E7" w:rsidR="009A33BF" w:rsidRDefault="009A33BF" w14:paraId="5AE337A6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Pr="002D5AEA" w:rsidR="009A3831" w:rsidTr="11F046B1" w14:paraId="39359DA7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D5AEA" w:rsidR="009A3831" w:rsidP="002B5912" w:rsidRDefault="009A3831" w14:paraId="59DAC7F3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2"/>
                <w:szCs w:val="22"/>
              </w:rPr>
            </w:pPr>
            <w:r w:rsidRPr="002D5AEA">
              <w:rPr>
                <w:b/>
                <w:bCs/>
                <w:sz w:val="22"/>
                <w:szCs w:val="22"/>
              </w:rPr>
              <w:lastRenderedPageBreak/>
              <w:t>LITERATURA PODSTAWOWA I UZUPEŁNIAJĄCA</w:t>
            </w:r>
          </w:p>
        </w:tc>
      </w:tr>
      <w:tr w:rsidRPr="00394F45" w:rsidR="002B5912" w:rsidTr="11F046B1" w14:paraId="51603806" w14:textId="77777777">
        <w:trPr>
          <w:trHeight w:val="1788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AE4078" w:rsidR="002B5912" w:rsidP="11F046B1" w:rsidRDefault="00C85415" w14:paraId="781C7774" w14:textId="7BE449CC">
            <w:pPr>
              <w:ind/>
              <w:rPr>
                <w:rFonts w:ascii="Times New Roman" w:hAnsi="Times New Roman" w:eastAsia="Times New Roman" w:cs="Times New Roman"/>
                <w:b w:val="1"/>
                <w:bCs w:val="1"/>
                <w:caps w:val="1"/>
                <w:noProof w:val="0"/>
                <w:sz w:val="22"/>
                <w:szCs w:val="22"/>
                <w:u w:val="single"/>
                <w:lang w:val="en-US"/>
              </w:rPr>
            </w:pPr>
          </w:p>
          <w:p w:rsidRPr="00AE4078" w:rsidR="002B5912" w:rsidP="11F046B1" w:rsidRDefault="00C85415" w14:paraId="16F4150D" w14:textId="7218001F">
            <w:pPr>
              <w:ind/>
            </w:pPr>
            <w:r w:rsidRPr="11F046B1" w:rsidR="3400240C">
              <w:rPr>
                <w:rFonts w:ascii="Times New Roman" w:hAnsi="Times New Roman" w:eastAsia="Times New Roman" w:cs="Times New Roman"/>
                <w:b w:val="1"/>
                <w:bCs w:val="1"/>
                <w:caps w:val="1"/>
                <w:noProof w:val="0"/>
                <w:sz w:val="22"/>
                <w:szCs w:val="22"/>
                <w:u w:val="single"/>
                <w:lang w:val="en-US"/>
              </w:rPr>
              <w:t>literatura PODSTAWOWA:</w:t>
            </w:r>
          </w:p>
          <w:p w:rsidRPr="00AE4078" w:rsidR="002B5912" w:rsidP="00AE4078" w:rsidRDefault="00C85415" w14:paraId="18793AF6" w14:textId="55B968B8">
            <w:pPr>
              <w:ind w:left="560" w:hanging="560"/>
            </w:pPr>
            <w:r w:rsidRPr="11F046B1" w:rsidR="3400240C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en-US"/>
              </w:rPr>
              <w:t>[1] Dennis Howitt, Introduction to Qualitative Research Methods in Psychology, 3rd Edition, Pearson, 2016</w:t>
            </w:r>
          </w:p>
          <w:p w:rsidRPr="00AE4078" w:rsidR="002B5912" w:rsidP="00AE4078" w:rsidRDefault="00C85415" w14:paraId="0281A91F" w14:textId="6019E06F">
            <w:pPr>
              <w:ind w:left="560" w:hanging="560"/>
            </w:pPr>
            <w:r w:rsidRPr="11F046B1" w:rsidR="3400240C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en-US"/>
              </w:rPr>
              <w:t>[2] Corrine Glesne, Becoming Qualitative Researchers: An Introduction, 5th Edition, Pearson, 2016</w:t>
            </w:r>
          </w:p>
          <w:p w:rsidRPr="00AE4078" w:rsidR="002B5912" w:rsidP="00AE4078" w:rsidRDefault="00C85415" w14:paraId="3C6B391A" w14:textId="159D6DA2">
            <w:pPr>
              <w:ind w:left="560" w:hanging="560"/>
            </w:pPr>
            <w:r w:rsidRPr="11F046B1" w:rsidR="3400240C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en-US"/>
              </w:rPr>
              <w:t>[3] Helle Neergaard, John P. Ulhøi, Handbook of Qualitative Research Techniques and Analysis in Entrepreneurship, Edward Elgar Publishing, 2017</w:t>
            </w:r>
          </w:p>
          <w:p w:rsidRPr="00AE4078" w:rsidR="002B5912" w:rsidP="00AE4078" w:rsidRDefault="00C85415" w14:paraId="3D5AF89D" w14:textId="3184AE24">
            <w:pPr>
              <w:ind w:left="560" w:hanging="560"/>
            </w:pPr>
            <w:r w:rsidRPr="11F046B1" w:rsidR="3400240C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en-US"/>
              </w:rPr>
              <w:t>[4] John W. Creswell, Cheryl N. Poth, Qualitative Inquiry and Research Design. Choosing Among Five Approaches, SAGE 2017</w:t>
            </w:r>
          </w:p>
          <w:p w:rsidRPr="00AE4078" w:rsidR="002B5912" w:rsidP="00AE4078" w:rsidRDefault="00C85415" w14:paraId="5B26E3D1" w14:textId="41BEB6E6">
            <w:pPr>
              <w:ind w:left="560" w:hanging="560"/>
            </w:pPr>
            <w:r w:rsidRPr="11F046B1" w:rsidR="3400240C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en-US"/>
              </w:rPr>
              <w:t xml:space="preserve"> </w:t>
            </w:r>
          </w:p>
          <w:p w:rsidRPr="00AE4078" w:rsidR="002B5912" w:rsidP="00AE4078" w:rsidRDefault="00C85415" w14:paraId="7E0261C6" w14:textId="3A86C6F6">
            <w:pPr>
              <w:ind w:left="560" w:hanging="560"/>
            </w:pPr>
            <w:r w:rsidRPr="11F046B1" w:rsidR="3400240C">
              <w:rPr>
                <w:rFonts w:ascii="Times New Roman" w:hAnsi="Times New Roman" w:eastAsia="Times New Roman" w:cs="Times New Roman"/>
                <w:b w:val="1"/>
                <w:bCs w:val="1"/>
                <w:caps w:val="1"/>
                <w:noProof w:val="0"/>
                <w:sz w:val="22"/>
                <w:szCs w:val="22"/>
                <w:u w:val="single"/>
                <w:lang w:val="en-US"/>
              </w:rPr>
              <w:t xml:space="preserve">LITERATURA UZUPEŁNIAJĄCA: </w:t>
            </w:r>
          </w:p>
          <w:p w:rsidRPr="00AE4078" w:rsidR="002B5912" w:rsidP="00AE4078" w:rsidRDefault="00C85415" w14:paraId="73A49758" w14:textId="137383B1">
            <w:pPr>
              <w:ind w:left="560" w:hanging="560"/>
            </w:pPr>
            <w:r w:rsidRPr="11F046B1" w:rsidR="3400240C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en-US"/>
              </w:rPr>
              <w:t>[1] Norman K. Denzin, Yvonna S. Lincoln, The SAGE Handbook of Qualitative Research, 5th Edition, SAGE, 2017</w:t>
            </w:r>
          </w:p>
          <w:p w:rsidRPr="00AE4078" w:rsidR="002B5912" w:rsidP="00AE4078" w:rsidRDefault="00C85415" w14:paraId="1D3557E6" w14:textId="2B27A990">
            <w:pPr>
              <w:ind w:left="560" w:hanging="560"/>
            </w:pPr>
            <w:r w:rsidRPr="11F046B1" w:rsidR="3400240C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en-US"/>
              </w:rPr>
              <w:t>[2] Barney G Glaser, Anselm L Strauss, Discovery of Grounded Theory: Strategies for Qualitative Research, Routlege, 2017</w:t>
            </w:r>
          </w:p>
          <w:p w:rsidRPr="00AE4078" w:rsidR="002B5912" w:rsidP="11F046B1" w:rsidRDefault="00C85415" w14:paraId="4EA60024" w14:textId="78F8CD8B">
            <w:pPr>
              <w:pStyle w:val="Normalny"/>
              <w:spacing w:after="60"/>
              <w:ind/>
              <w:rPr>
                <w:b w:val="1"/>
                <w:bCs w:val="1"/>
                <w:caps w:val="1"/>
                <w:sz w:val="22"/>
                <w:szCs w:val="22"/>
                <w:u w:val="single"/>
                <w:lang w:val="en-US"/>
              </w:rPr>
            </w:pPr>
          </w:p>
        </w:tc>
      </w:tr>
      <w:tr w:rsidRPr="002D5AEA" w:rsidR="009A3831" w:rsidTr="11F046B1" w14:paraId="2FE06472" w14:textId="77777777">
        <w:trPr>
          <w:trHeight w:val="285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D5AEA" w:rsidR="009A3831" w:rsidRDefault="00C84573" w14:paraId="73521AF0" w14:textId="77777777">
            <w:pPr>
              <w:snapToGrid w:val="0"/>
              <w:rPr>
                <w:b/>
                <w:bCs/>
                <w:sz w:val="22"/>
                <w:szCs w:val="22"/>
              </w:rPr>
            </w:pPr>
            <w:r w:rsidRPr="002D5AEA">
              <w:rPr>
                <w:b/>
                <w:bCs/>
                <w:sz w:val="22"/>
                <w:szCs w:val="22"/>
              </w:rPr>
              <w:t xml:space="preserve">OPIEKUN </w:t>
            </w:r>
            <w:r w:rsidRPr="002D5AEA" w:rsidR="009A3831">
              <w:rPr>
                <w:b/>
                <w:bCs/>
                <w:sz w:val="22"/>
                <w:szCs w:val="22"/>
              </w:rPr>
              <w:t>PRZEDMIOT</w:t>
            </w:r>
            <w:r w:rsidRPr="002D5AEA">
              <w:rPr>
                <w:b/>
                <w:bCs/>
                <w:sz w:val="22"/>
                <w:szCs w:val="22"/>
              </w:rPr>
              <w:t>U</w:t>
            </w:r>
            <w:r w:rsidRPr="002D5AEA" w:rsidR="009A3831">
              <w:rPr>
                <w:b/>
                <w:bCs/>
                <w:sz w:val="22"/>
                <w:szCs w:val="22"/>
              </w:rPr>
              <w:t xml:space="preserve"> (IMIĘ, NAZWISKO, ADRES E-MAIL)</w:t>
            </w:r>
          </w:p>
        </w:tc>
      </w:tr>
      <w:tr w:rsidRPr="002D5AEA" w:rsidR="009A3831" w:rsidTr="11F046B1" w14:paraId="424DB37A" w14:textId="77777777">
        <w:trPr>
          <w:trHeight w:val="400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D5AEA" w:rsidR="009A3831" w:rsidP="00C85415" w:rsidRDefault="00C85415" w14:paraId="4E7A3B9C" w14:textId="77777777">
            <w:pPr>
              <w:snapToGrid w:val="0"/>
              <w:rPr>
                <w:bCs/>
                <w:sz w:val="22"/>
                <w:szCs w:val="22"/>
              </w:rPr>
            </w:pPr>
            <w:r w:rsidRPr="002D5AEA">
              <w:rPr>
                <w:bCs/>
                <w:sz w:val="22"/>
                <w:szCs w:val="22"/>
              </w:rPr>
              <w:t>Adam Dzidowski, adam.dzidowski@pwr.edu.pl</w:t>
            </w:r>
          </w:p>
        </w:tc>
      </w:tr>
    </w:tbl>
    <w:p w:rsidR="00CB759A" w:rsidP="00EF2200" w:rsidRDefault="00CB759A" w14:paraId="39EB2710" w14:textId="77777777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 w:orient="portrait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A4B46" w:rsidRDefault="005A4B46" w14:paraId="296C57BC" w14:textId="77777777">
      <w:r>
        <w:separator/>
      </w:r>
    </w:p>
  </w:endnote>
  <w:endnote w:type="continuationSeparator" w:id="0">
    <w:p w:rsidR="005A4B46" w:rsidRDefault="005A4B46" w14:paraId="77FB11F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6F14" w:rsidRDefault="005C6F14" w14:paraId="6EDA6862" w14:textId="777777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A4B46" w:rsidRDefault="005A4B46" w14:paraId="735EF12E" w14:textId="77777777">
      <w:r>
        <w:separator/>
      </w:r>
    </w:p>
  </w:footnote>
  <w:footnote w:type="continuationSeparator" w:id="0">
    <w:p w:rsidR="005A4B46" w:rsidRDefault="005A4B46" w14:paraId="5E52F6DD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69E67D2F"/>
    <w:multiLevelType w:val="hybridMultilevel"/>
    <w:tmpl w:val="A6B86C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0DAE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708D9"/>
    <w:rsid w:val="00182C94"/>
    <w:rsid w:val="00193412"/>
    <w:rsid w:val="00195696"/>
    <w:rsid w:val="00195F9F"/>
    <w:rsid w:val="001A43C0"/>
    <w:rsid w:val="001B6B2D"/>
    <w:rsid w:val="001D58E2"/>
    <w:rsid w:val="001E0D88"/>
    <w:rsid w:val="001E1D59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A70CE"/>
    <w:rsid w:val="002B2B29"/>
    <w:rsid w:val="002B5912"/>
    <w:rsid w:val="002C13D6"/>
    <w:rsid w:val="002C4A38"/>
    <w:rsid w:val="002D5AEA"/>
    <w:rsid w:val="002D7060"/>
    <w:rsid w:val="002D7FF3"/>
    <w:rsid w:val="002E286E"/>
    <w:rsid w:val="002F46F4"/>
    <w:rsid w:val="003013A2"/>
    <w:rsid w:val="00311A7C"/>
    <w:rsid w:val="00312640"/>
    <w:rsid w:val="00330D51"/>
    <w:rsid w:val="003325BF"/>
    <w:rsid w:val="0033626A"/>
    <w:rsid w:val="00361AB9"/>
    <w:rsid w:val="003810E9"/>
    <w:rsid w:val="00381140"/>
    <w:rsid w:val="00384634"/>
    <w:rsid w:val="00390B75"/>
    <w:rsid w:val="00393303"/>
    <w:rsid w:val="00394F45"/>
    <w:rsid w:val="003B0A30"/>
    <w:rsid w:val="003C37E7"/>
    <w:rsid w:val="003C650C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7360"/>
    <w:rsid w:val="004C4B53"/>
    <w:rsid w:val="004C7995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4B46"/>
    <w:rsid w:val="005B128C"/>
    <w:rsid w:val="005C16CA"/>
    <w:rsid w:val="005C5D72"/>
    <w:rsid w:val="005C6F14"/>
    <w:rsid w:val="00603641"/>
    <w:rsid w:val="00603C29"/>
    <w:rsid w:val="00621B56"/>
    <w:rsid w:val="00655C12"/>
    <w:rsid w:val="00663BA2"/>
    <w:rsid w:val="006858A7"/>
    <w:rsid w:val="006B0D90"/>
    <w:rsid w:val="006C2CA1"/>
    <w:rsid w:val="006C2EB3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A17E4"/>
    <w:rsid w:val="007B30F9"/>
    <w:rsid w:val="007C6787"/>
    <w:rsid w:val="007C72CA"/>
    <w:rsid w:val="007D1760"/>
    <w:rsid w:val="007D46F8"/>
    <w:rsid w:val="007D5C79"/>
    <w:rsid w:val="007E5EC6"/>
    <w:rsid w:val="008011DB"/>
    <w:rsid w:val="008112FE"/>
    <w:rsid w:val="00813723"/>
    <w:rsid w:val="0085533D"/>
    <w:rsid w:val="00861C1E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3668C"/>
    <w:rsid w:val="00A405D5"/>
    <w:rsid w:val="00A677CF"/>
    <w:rsid w:val="00A73274"/>
    <w:rsid w:val="00AB33CE"/>
    <w:rsid w:val="00AB78D3"/>
    <w:rsid w:val="00AC0C11"/>
    <w:rsid w:val="00AC4224"/>
    <w:rsid w:val="00AD643A"/>
    <w:rsid w:val="00AE4078"/>
    <w:rsid w:val="00B03744"/>
    <w:rsid w:val="00B1282C"/>
    <w:rsid w:val="00B3200B"/>
    <w:rsid w:val="00B3230E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2278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5415"/>
    <w:rsid w:val="00C87AD1"/>
    <w:rsid w:val="00CA5C4D"/>
    <w:rsid w:val="00CA5F0B"/>
    <w:rsid w:val="00CB759A"/>
    <w:rsid w:val="00CC204D"/>
    <w:rsid w:val="00CE0349"/>
    <w:rsid w:val="00CE446B"/>
    <w:rsid w:val="00D10320"/>
    <w:rsid w:val="00D332B9"/>
    <w:rsid w:val="00D376AB"/>
    <w:rsid w:val="00D552A5"/>
    <w:rsid w:val="00D76C38"/>
    <w:rsid w:val="00D81453"/>
    <w:rsid w:val="00D9744C"/>
    <w:rsid w:val="00DA2E73"/>
    <w:rsid w:val="00DA525E"/>
    <w:rsid w:val="00DB58D8"/>
    <w:rsid w:val="00DB7C62"/>
    <w:rsid w:val="00DC16A5"/>
    <w:rsid w:val="00DC5082"/>
    <w:rsid w:val="00E022A7"/>
    <w:rsid w:val="00E051BD"/>
    <w:rsid w:val="00E40C64"/>
    <w:rsid w:val="00E4235B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  <w:rsid w:val="11F046B1"/>
    <w:rsid w:val="3400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D997FDD"/>
  <w15:chartTrackingRefBased/>
  <w15:docId w15:val="{AE522F8E-9DDD-4E66-8EA0-DD9D5C1CD00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ny"/>
    <w:pPr>
      <w:suppressLineNumbers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54DA2D-AE9A-421A-8842-DBDBC4DA91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567593-B677-4E52-9E0B-65CAF7CF48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D51D3C-F0B1-4505-B9B0-D5EB1E290A80}"/>
</file>

<file path=customXml/itemProps4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keywords/>
  <lastModifiedBy>anna.salamacha@pwr.edu.pl</lastModifiedBy>
  <revision>8</revision>
  <lastPrinted>2019-01-14T10:42:00.0000000Z</lastPrinted>
  <dcterms:created xsi:type="dcterms:W3CDTF">2021-02-02T13:13:00.0000000Z</dcterms:created>
  <dcterms:modified xsi:type="dcterms:W3CDTF">2021-02-08T21:11:20.5012132Z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